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0838A" w14:textId="77777777" w:rsidR="00AE1632" w:rsidRPr="00AE1632" w:rsidRDefault="00AE1632">
      <w:pPr>
        <w:spacing w:before="99"/>
        <w:ind w:left="653"/>
        <w:rPr>
          <w:rFonts w:asciiTheme="minorHAnsi" w:hAnsiTheme="minorHAnsi" w:cstheme="minorHAnsi"/>
          <w:sz w:val="22"/>
          <w:szCs w:val="22"/>
        </w:rPr>
      </w:pPr>
      <w:r w:rsidRPr="00AE1632">
        <w:rPr>
          <w:rFonts w:asciiTheme="minorHAnsi" w:hAnsiTheme="minorHAnsi" w:cstheme="minorHAnsi"/>
          <w:sz w:val="22"/>
          <w:szCs w:val="22"/>
        </w:rPr>
        <w:t>Abu Pope</w:t>
      </w:r>
    </w:p>
    <w:p w14:paraId="242F23FB" w14:textId="6E13C604" w:rsidR="00340502" w:rsidRPr="00AE1632" w:rsidRDefault="001F48F3">
      <w:pPr>
        <w:spacing w:before="99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7 G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lay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IC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3168</w:t>
      </w:r>
    </w:p>
    <w:p w14:paraId="3F842C13" w14:textId="3BDFBE9E" w:rsidR="00340502" w:rsidRPr="00AE1632" w:rsidRDefault="001F48F3">
      <w:pPr>
        <w:spacing w:before="29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4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12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3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4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5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6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78 </w:t>
      </w:r>
      <w:r w:rsidR="00AE1632"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abu@gmail.com</w:t>
      </w:r>
    </w:p>
    <w:p w14:paraId="0BEA5C6E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2C6C00" w14:textId="7D73B9A2" w:rsidR="00340502" w:rsidRPr="00AE1632" w:rsidRDefault="001F48F3" w:rsidP="00AE1632">
      <w:pPr>
        <w:ind w:left="653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Acade</w:t>
      </w:r>
      <w:r w:rsidRPr="00AE1632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m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ic</w:t>
      </w:r>
      <w:r w:rsidRPr="00AE1632">
        <w:rPr>
          <w:rFonts w:asciiTheme="minorHAnsi" w:eastAsia="Baskerville Old Face" w:hAnsiTheme="minorHAnsi" w:cstheme="minorHAnsi"/>
          <w:b/>
          <w:bCs/>
          <w:spacing w:val="-3"/>
          <w:sz w:val="22"/>
          <w:szCs w:val="22"/>
          <w:u w:color="000000"/>
        </w:rPr>
        <w:t xml:space="preserve"> 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Qu</w:t>
      </w:r>
      <w:r w:rsidRPr="00AE1632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a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l</w:t>
      </w:r>
      <w:r w:rsidRPr="00AE1632">
        <w:rPr>
          <w:rFonts w:asciiTheme="minorHAnsi" w:eastAsia="Baskerville Old Face" w:hAnsiTheme="minorHAnsi" w:cstheme="minorHAnsi"/>
          <w:b/>
          <w:bCs/>
          <w:spacing w:val="-2"/>
          <w:sz w:val="22"/>
          <w:szCs w:val="22"/>
          <w:u w:color="000000"/>
        </w:rPr>
        <w:t>i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fications</w:t>
      </w:r>
    </w:p>
    <w:p w14:paraId="30382CFE" w14:textId="77777777" w:rsidR="00340502" w:rsidRPr="00AE1632" w:rsidRDefault="001F48F3">
      <w:pPr>
        <w:spacing w:before="60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02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4 - 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te            </w:t>
      </w:r>
      <w:r w:rsidRPr="00AE1632">
        <w:rPr>
          <w:rFonts w:asciiTheme="minorHAnsi" w:eastAsia="Baskerville Old Face" w:hAnsiTheme="minorHAnsi" w:cstheme="minorHAnsi"/>
          <w:spacing w:val="19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PhD</w:t>
      </w:r>
    </w:p>
    <w:p w14:paraId="7622E2D0" w14:textId="77777777" w:rsidR="00340502" w:rsidRPr="00AE1632" w:rsidRDefault="001F48F3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gy</w:t>
      </w:r>
    </w:p>
    <w:p w14:paraId="33643DE6" w14:textId="77777777" w:rsidR="00340502" w:rsidRPr="00AE1632" w:rsidRDefault="001F48F3">
      <w:pPr>
        <w:spacing w:before="29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ay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27A76F9B" w14:textId="77777777" w:rsidR="00340502" w:rsidRPr="00AE1632" w:rsidRDefault="001F48F3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ctoral 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is: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 Chi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Abu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"</w:t>
      </w:r>
    </w:p>
    <w:p w14:paraId="5D7158FC" w14:textId="77777777" w:rsidR="00340502" w:rsidRPr="00AE1632" w:rsidRDefault="0034050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606FA6EB" w14:textId="77777777" w:rsidR="00340502" w:rsidRPr="00AE1632" w:rsidRDefault="001F48F3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/ 2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1 –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3    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r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Ar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36636A60" w14:textId="77777777" w:rsidR="00340502" w:rsidRPr="00AE1632" w:rsidRDefault="001F48F3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gy</w:t>
      </w:r>
    </w:p>
    <w:p w14:paraId="1EF4B906" w14:textId="77777777" w:rsidR="00340502" w:rsidRPr="00AE1632" w:rsidRDefault="001F48F3">
      <w:pPr>
        <w:spacing w:before="29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ay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2D6ACDFC" w14:textId="77777777" w:rsidR="00340502" w:rsidRPr="00AE1632" w:rsidRDefault="001F48F3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: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 Int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n: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 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nage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gnan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cy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"</w:t>
      </w:r>
    </w:p>
    <w:p w14:paraId="756CF5DD" w14:textId="77777777" w:rsidR="00340502" w:rsidRPr="00AE1632" w:rsidRDefault="0034050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0211DC3" w14:textId="77777777" w:rsidR="00340502" w:rsidRPr="00AE1632" w:rsidRDefault="001F48F3">
      <w:pPr>
        <w:spacing w:line="273" w:lineRule="auto"/>
        <w:ind w:left="2633" w:right="4815" w:hanging="1980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/2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06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-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0      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lor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(F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t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) 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aj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: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gy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 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ture F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</w:t>
      </w:r>
    </w:p>
    <w:p w14:paraId="417FB30F" w14:textId="77777777" w:rsidR="00340502" w:rsidRPr="00AE1632" w:rsidRDefault="001F48F3">
      <w:pPr>
        <w:spacing w:line="200" w:lineRule="exact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urs</w:t>
      </w:r>
      <w:r w:rsidRPr="00AE1632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he</w:t>
      </w:r>
      <w:r w:rsidRPr="00AE1632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:</w:t>
      </w:r>
      <w:r w:rsidRPr="00AE1632">
        <w:rPr>
          <w:rFonts w:asciiTheme="minorHAnsi" w:eastAsia="Baskerville Old Face" w:hAnsiTheme="minorHAnsi" w:cstheme="minorHAnsi"/>
          <w:spacing w:val="3"/>
          <w:position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>"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 xml:space="preserve">A </w:t>
      </w:r>
      <w:r w:rsidRPr="00AE1632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ti</w:t>
      </w:r>
      <w:r w:rsidRPr="00AE1632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ca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Ana</w:t>
      </w:r>
      <w:r w:rsidRPr="00AE1632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ly</w:t>
      </w:r>
      <w:r w:rsidRPr="00AE1632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 xml:space="preserve">is </w:t>
      </w:r>
      <w:r w:rsidRPr="00AE1632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2"/>
          <w:position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HI</w:t>
      </w:r>
      <w:r w:rsidRPr="00AE1632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DS</w:t>
      </w:r>
      <w:r w:rsidRPr="00AE1632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in</w:t>
      </w:r>
      <w:r w:rsidRPr="00AE1632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Au</w:t>
      </w:r>
      <w:r w:rsidRPr="00AE1632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position w:val="1"/>
          <w:sz w:val="22"/>
          <w:szCs w:val="22"/>
        </w:rPr>
        <w:t>"</w:t>
      </w:r>
    </w:p>
    <w:p w14:paraId="3AFD5F27" w14:textId="77777777" w:rsidR="00340502" w:rsidRPr="00AE1632" w:rsidRDefault="00340502">
      <w:pPr>
        <w:spacing w:before="15" w:line="22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785C1F23" w14:textId="5BA57BD4" w:rsidR="00340502" w:rsidRPr="00AE1632" w:rsidRDefault="001F48F3" w:rsidP="00AE1632">
      <w:pPr>
        <w:ind w:left="653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>S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ch</w:t>
      </w:r>
      <w:r w:rsidRPr="00AE1632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o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lar</w:t>
      </w:r>
      <w:r w:rsidRPr="00AE1632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>s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h</w:t>
      </w:r>
      <w:r w:rsidRPr="00AE1632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>i</w:t>
      </w:r>
      <w:r w:rsidRPr="00AE1632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p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s</w:t>
      </w:r>
      <w:r w:rsidRPr="00AE1632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 xml:space="preserve"> 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and</w:t>
      </w:r>
      <w:r w:rsidRPr="00AE1632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 xml:space="preserve"> 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Aw</w:t>
      </w:r>
      <w:r w:rsidRPr="00AE1632">
        <w:rPr>
          <w:rFonts w:asciiTheme="minorHAnsi" w:eastAsia="Baskerville Old Face" w:hAnsiTheme="minorHAnsi" w:cstheme="minorHAnsi"/>
          <w:b/>
          <w:bCs/>
          <w:spacing w:val="-3"/>
          <w:sz w:val="22"/>
          <w:szCs w:val="22"/>
          <w:u w:color="000000"/>
        </w:rPr>
        <w:t>a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rds</w:t>
      </w:r>
    </w:p>
    <w:p w14:paraId="0123793B" w14:textId="77777777" w:rsidR="00340502" w:rsidRPr="00AE1632" w:rsidRDefault="001F48F3">
      <w:pPr>
        <w:spacing w:before="60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4                     </w:t>
      </w:r>
      <w:r w:rsidRPr="00AE1632">
        <w:rPr>
          <w:rFonts w:asciiTheme="minorHAnsi" w:eastAsia="Baskerville Old Face" w:hAnsiTheme="minorHAnsi" w:cstheme="minorHAnsi"/>
          <w:spacing w:val="54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tgrad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te A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w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rd, Mon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48EE751F" w14:textId="77777777" w:rsidR="00340502" w:rsidRPr="00AE1632" w:rsidRDefault="003405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7F0FF1F0" w14:textId="77777777" w:rsidR="00340502" w:rsidRPr="00AE1632" w:rsidRDefault="001F48F3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0                     </w:t>
      </w:r>
      <w:r w:rsidRPr="00AE1632">
        <w:rPr>
          <w:rFonts w:asciiTheme="minorHAnsi" w:eastAsia="Baskerville Old Face" w:hAnsiTheme="minorHAnsi" w:cstheme="minorHAnsi"/>
          <w:spacing w:val="54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awa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rd f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c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x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nc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 Fl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21C17B07" w14:textId="77777777" w:rsidR="00340502" w:rsidRPr="00AE1632" w:rsidRDefault="00340502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6997252" w14:textId="77777777" w:rsidR="00340502" w:rsidRPr="00AE1632" w:rsidRDefault="001F48F3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09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–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02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     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ugh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Me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-4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</w:p>
    <w:p w14:paraId="17C35ECD" w14:textId="77777777" w:rsidR="00340502" w:rsidRPr="00AE1632" w:rsidRDefault="003405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3D189BFD" w14:textId="77777777" w:rsidR="00340502" w:rsidRPr="00AE1632" w:rsidRDefault="001F48F3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09                     </w:t>
      </w:r>
      <w:r w:rsidRPr="00AE1632">
        <w:rPr>
          <w:rFonts w:asciiTheme="minorHAnsi" w:eastAsia="Baskerville Old Face" w:hAnsiTheme="minorHAnsi" w:cstheme="minorHAnsi"/>
          <w:spacing w:val="54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n’s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tifi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 Fa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ty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ts</w:t>
      </w:r>
    </w:p>
    <w:p w14:paraId="4E07F904" w14:textId="77777777" w:rsidR="00340502" w:rsidRPr="00AE1632" w:rsidRDefault="00340502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C2FD666" w14:textId="768C5725" w:rsidR="00340502" w:rsidRPr="00AE1632" w:rsidRDefault="001F48F3" w:rsidP="00AE1632">
      <w:pPr>
        <w:ind w:left="653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P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rofes</w:t>
      </w:r>
      <w:r w:rsidRPr="00AE1632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>s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ional</w:t>
      </w:r>
      <w:r w:rsidRPr="00AE1632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 xml:space="preserve"> </w:t>
      </w:r>
      <w:r w:rsidRPr="00AE1632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P</w:t>
      </w:r>
      <w:r w:rsidRPr="00AE1632">
        <w:rPr>
          <w:rFonts w:asciiTheme="minorHAnsi" w:eastAsia="Baskerville Old Face" w:hAnsiTheme="minorHAnsi" w:cstheme="minorHAnsi"/>
          <w:b/>
          <w:bCs/>
          <w:spacing w:val="-2"/>
          <w:sz w:val="22"/>
          <w:szCs w:val="22"/>
          <w:u w:color="000000"/>
        </w:rPr>
        <w:t>r</w:t>
      </w:r>
      <w:r w:rsidRPr="00AE1632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color="000000"/>
        </w:rPr>
        <w:t>o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fi</w:t>
      </w:r>
      <w:r w:rsidRPr="00AE1632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color="000000"/>
        </w:rPr>
        <w:t>l</w:t>
      </w:r>
      <w:r w:rsidRPr="00AE1632">
        <w:rPr>
          <w:rFonts w:asciiTheme="minorHAnsi" w:eastAsia="Baskerville Old Face" w:hAnsiTheme="minorHAnsi" w:cstheme="minorHAnsi"/>
          <w:b/>
          <w:bCs/>
          <w:sz w:val="22"/>
          <w:szCs w:val="22"/>
          <w:u w:color="000000"/>
        </w:rPr>
        <w:t>e</w:t>
      </w:r>
    </w:p>
    <w:p w14:paraId="3240F653" w14:textId="77777777" w:rsidR="00340502" w:rsidRPr="00AE1632" w:rsidRDefault="001F48F3">
      <w:pPr>
        <w:tabs>
          <w:tab w:val="left" w:pos="2980"/>
        </w:tabs>
        <w:spacing w:before="21" w:line="267" w:lineRule="auto"/>
        <w:ind w:left="3173" w:right="730" w:hanging="540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E16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High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lop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 r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tati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ly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 ski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ls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ith a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ng 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ty to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condu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 res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ch</w:t>
      </w:r>
    </w:p>
    <w:p w14:paraId="01369DE1" w14:textId="77777777" w:rsidR="00340502" w:rsidRPr="00AE1632" w:rsidRDefault="001F48F3">
      <w:pPr>
        <w:spacing w:line="240" w:lineRule="exact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trat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ty to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lop g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ls,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je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trat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gi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g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</w:p>
    <w:p w14:paraId="27537E68" w14:textId="77777777" w:rsidR="00340502" w:rsidRPr="00AE1632" w:rsidRDefault="001F48F3">
      <w:pPr>
        <w:spacing w:before="32"/>
        <w:ind w:left="31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 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nning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ing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xp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nce</w:t>
      </w:r>
    </w:p>
    <w:p w14:paraId="49252211" w14:textId="77777777" w:rsidR="00340502" w:rsidRPr="00AE1632" w:rsidRDefault="001F48F3">
      <w:pPr>
        <w:tabs>
          <w:tab w:val="left" w:pos="2980"/>
        </w:tabs>
        <w:spacing w:before="3" w:line="267" w:lineRule="auto"/>
        <w:ind w:left="3173" w:right="636" w:hanging="540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E16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 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nc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ptu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probl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lop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we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ll-r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ntegr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 as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4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 throug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ut 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</w:p>
    <w:p w14:paraId="3098B3B1" w14:textId="77777777" w:rsidR="00340502" w:rsidRPr="00AE1632" w:rsidRDefault="001F48F3">
      <w:pPr>
        <w:spacing w:line="240" w:lineRule="exact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king k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dge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rd,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x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l,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we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rPoint and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tatis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ck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ge f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</w:p>
    <w:p w14:paraId="6D32506F" w14:textId="77777777" w:rsidR="00340502" w:rsidRPr="00AE1632" w:rsidRDefault="001F48F3">
      <w:pPr>
        <w:spacing w:before="32"/>
        <w:ind w:left="31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3E44A8F0" w14:textId="77777777" w:rsidR="00340502" w:rsidRPr="00AE1632" w:rsidRDefault="001F48F3">
      <w:pPr>
        <w:spacing w:before="3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 in 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(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e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 &amp;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II,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x Hi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titute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AFE,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01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)</w:t>
      </w:r>
    </w:p>
    <w:p w14:paraId="6B11C757" w14:textId="77777777" w:rsidR="00340502" w:rsidRPr="00AE1632" w:rsidRDefault="00340502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241951BD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618052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84C0A1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DE9743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5DB6B7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3747FF" w14:textId="77777777" w:rsidR="00340502" w:rsidRPr="00AE1632" w:rsidRDefault="001F48F3">
      <w:pPr>
        <w:spacing w:before="26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  <w:sectPr w:rsidR="00340502" w:rsidRPr="00AE1632">
          <w:pgSz w:w="11920" w:h="16860"/>
          <w:pgMar w:top="1300" w:right="580" w:bottom="280" w:left="480" w:header="720" w:footer="720" w:gutter="0"/>
          <w:cols w:space="720"/>
        </w:sectPr>
      </w:pPr>
      <w:r w:rsidRPr="00AE1632">
        <w:rPr>
          <w:rFonts w:asciiTheme="minorHAnsi" w:eastAsia="Arial" w:hAnsiTheme="minorHAnsi" w:cstheme="minorHAnsi"/>
          <w:b/>
          <w:w w:val="99"/>
          <w:sz w:val="22"/>
          <w:szCs w:val="22"/>
        </w:rPr>
        <w:t>monash</w:t>
      </w:r>
      <w:r w:rsidRPr="00AE1632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.</w:t>
      </w:r>
      <w:r w:rsidRPr="00AE1632">
        <w:rPr>
          <w:rFonts w:asciiTheme="minorHAnsi" w:eastAsia="Arial" w:hAnsiTheme="minorHAnsi" w:cstheme="minorHAnsi"/>
          <w:b/>
          <w:w w:val="99"/>
          <w:sz w:val="22"/>
          <w:szCs w:val="22"/>
        </w:rPr>
        <w:t>edu/</w:t>
      </w:r>
      <w:r w:rsidRPr="00AE1632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c</w:t>
      </w:r>
      <w:r w:rsidRPr="00AE1632">
        <w:rPr>
          <w:rFonts w:asciiTheme="minorHAnsi" w:eastAsia="Arial" w:hAnsiTheme="minorHAnsi" w:cstheme="minorHAnsi"/>
          <w:b/>
          <w:w w:val="99"/>
          <w:sz w:val="22"/>
          <w:szCs w:val="22"/>
        </w:rPr>
        <w:t>are</w:t>
      </w:r>
      <w:r w:rsidRPr="00AE1632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er</w:t>
      </w:r>
      <w:r w:rsidRPr="00AE1632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</w:p>
    <w:p w14:paraId="2BD1E059" w14:textId="77777777" w:rsidR="00340502" w:rsidRPr="00AE1632" w:rsidRDefault="00340502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D988096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89D48E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AC322A" w14:textId="77777777" w:rsidR="00340502" w:rsidRPr="00AE1632" w:rsidRDefault="001F48F3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Acade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ic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  <w:u w:color="000000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l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y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m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nt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 xml:space="preserve">–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ea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h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ng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and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es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ea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ch</w:t>
      </w:r>
    </w:p>
    <w:p w14:paraId="210D4249" w14:textId="77777777" w:rsidR="00340502" w:rsidRPr="00AE1632" w:rsidRDefault="00340502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4B4B9DF" w14:textId="77777777" w:rsidR="00340502" w:rsidRPr="00AE1632" w:rsidRDefault="001F48F3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07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09 –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03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4     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Tut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</w:p>
    <w:p w14:paraId="744B6132" w14:textId="77777777" w:rsidR="00340502" w:rsidRPr="00AE1632" w:rsidRDefault="001F48F3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ry, M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nash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0ADCBC6B" w14:textId="77777777" w:rsidR="00340502" w:rsidRPr="00AE1632" w:rsidRDefault="0034050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51351515" w14:textId="77777777" w:rsidR="00340502" w:rsidRPr="00AE1632" w:rsidRDefault="001F48F3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7C76BA04" w14:textId="77777777" w:rsidR="00340502" w:rsidRPr="00AE1632" w:rsidRDefault="001F48F3">
      <w:pPr>
        <w:tabs>
          <w:tab w:val="left" w:pos="3200"/>
        </w:tabs>
        <w:spacing w:before="3" w:line="265" w:lineRule="auto"/>
        <w:ind w:left="3213" w:right="904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E16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ught Int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 to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logy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 M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 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 to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fir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-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yea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r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 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o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rs</w:t>
      </w:r>
    </w:p>
    <w:p w14:paraId="71CB212A" w14:textId="77777777" w:rsidR="00340502" w:rsidRPr="00AE1632" w:rsidRDefault="00340502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18C42FE3" w14:textId="77777777" w:rsidR="00340502" w:rsidRPr="00AE1632" w:rsidRDefault="001F48F3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Ach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nts</w:t>
      </w:r>
    </w:p>
    <w:p w14:paraId="396DD309" w14:textId="77777777" w:rsidR="00340502" w:rsidRPr="00AE1632" w:rsidRDefault="001F48F3">
      <w:pPr>
        <w:tabs>
          <w:tab w:val="left" w:pos="3200"/>
        </w:tabs>
        <w:spacing w:before="1" w:line="267" w:lineRule="auto"/>
        <w:ind w:left="3213" w:right="1167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E16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-d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g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 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cour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tu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w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ith a 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trib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 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las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 b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rning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 time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und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ng cu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tion</w:t>
      </w:r>
    </w:p>
    <w:p w14:paraId="4545C341" w14:textId="77777777" w:rsidR="00340502" w:rsidRPr="00AE1632" w:rsidRDefault="001F48F3">
      <w:pPr>
        <w:spacing w:line="240" w:lineRule="exact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nted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rning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je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 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 p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</w:p>
    <w:p w14:paraId="20607D4A" w14:textId="77777777" w:rsidR="00340502" w:rsidRPr="00AE1632" w:rsidRDefault="001F48F3">
      <w:pPr>
        <w:spacing w:before="32"/>
        <w:ind w:left="3177" w:right="758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targ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ts</w:t>
      </w:r>
    </w:p>
    <w:p w14:paraId="30B35035" w14:textId="77777777" w:rsidR="00340502" w:rsidRPr="00AE1632" w:rsidRDefault="001F48F3">
      <w:pPr>
        <w:tabs>
          <w:tab w:val="left" w:pos="3200"/>
        </w:tabs>
        <w:spacing w:before="1" w:line="267" w:lineRule="auto"/>
        <w:ind w:left="3213" w:right="1598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E16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 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gh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ty 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ning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xp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nce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w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ch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wa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t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ith con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ntly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fe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ba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ck by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lty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e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tion</w:t>
      </w:r>
    </w:p>
    <w:p w14:paraId="6A18D04D" w14:textId="77777777" w:rsidR="00340502" w:rsidRPr="00AE1632" w:rsidRDefault="00340502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4FC0C03" w14:textId="77777777" w:rsidR="00340502" w:rsidRPr="00AE1632" w:rsidRDefault="001F48F3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07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1 –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2     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 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fe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 J.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nk</w:t>
      </w:r>
    </w:p>
    <w:p w14:paraId="6465BA76" w14:textId="77777777" w:rsidR="00340502" w:rsidRPr="00AE1632" w:rsidRDefault="001F48F3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y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 M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nash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2DAF25DF" w14:textId="77777777" w:rsidR="00340502" w:rsidRPr="00AE1632" w:rsidRDefault="0034050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334CB028" w14:textId="77777777" w:rsidR="00340502" w:rsidRPr="00AE1632" w:rsidRDefault="001F48F3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200EC7B3" w14:textId="77777777" w:rsidR="00340502" w:rsidRPr="00AE1632" w:rsidRDefault="001F48F3">
      <w:pPr>
        <w:tabs>
          <w:tab w:val="left" w:pos="3200"/>
        </w:tabs>
        <w:spacing w:before="1" w:line="267" w:lineRule="auto"/>
        <w:ind w:left="3213" w:right="991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E16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tig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 the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 pr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ion p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gr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 the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ng and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isc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ng b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ur of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fic popu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720FD758" w14:textId="77777777" w:rsidR="00340502" w:rsidRPr="00AE1632" w:rsidRDefault="001F48F3">
      <w:pPr>
        <w:spacing w:line="240" w:lineRule="exact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 the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r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tan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urne</w:t>
      </w:r>
    </w:p>
    <w:p w14:paraId="64C54972" w14:textId="77777777" w:rsidR="00340502" w:rsidRPr="00AE1632" w:rsidRDefault="001F48F3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te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nna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nter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we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rti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nts</w:t>
      </w:r>
    </w:p>
    <w:p w14:paraId="7F9F8BA1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BC8AF0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2ADEF3" w14:textId="77777777" w:rsidR="00340502" w:rsidRPr="00AE1632" w:rsidRDefault="0034050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49B7C7E0" w14:textId="77777777" w:rsidR="00340502" w:rsidRPr="00AE1632" w:rsidRDefault="001F48F3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l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y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 xml:space="preserve">ent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i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to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–  G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e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al</w:t>
      </w:r>
    </w:p>
    <w:p w14:paraId="2A7BADAD" w14:textId="77777777" w:rsidR="00340502" w:rsidRPr="00AE1632" w:rsidRDefault="00340502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5C27C65" w14:textId="77777777" w:rsidR="00340502" w:rsidRPr="00AE1632" w:rsidRDefault="001F48F3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09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9 –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0     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rk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ting 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</w:p>
    <w:p w14:paraId="712B1185" w14:textId="77777777" w:rsidR="00340502" w:rsidRPr="00AE1632" w:rsidRDefault="001F48F3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LL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ty Ltd, A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</w:p>
    <w:p w14:paraId="1C4C0B90" w14:textId="77777777" w:rsidR="00340502" w:rsidRPr="00AE1632" w:rsidRDefault="00340502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C644AB0" w14:textId="77777777" w:rsidR="00340502" w:rsidRPr="00AE1632" w:rsidRDefault="001F48F3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 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ting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 p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ct 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ty in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-d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fin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 mark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ts</w:t>
      </w:r>
    </w:p>
    <w:p w14:paraId="1E91FE55" w14:textId="77777777" w:rsidR="00340502" w:rsidRPr="00AE1632" w:rsidRDefault="001F48F3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 the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g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rk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 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 surv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y</w:t>
      </w:r>
    </w:p>
    <w:p w14:paraId="61D6C5CA" w14:textId="77777777" w:rsidR="00340502" w:rsidRPr="00AE1632" w:rsidRDefault="00340502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076EB818" w14:textId="77777777" w:rsidR="00340502" w:rsidRPr="00AE1632" w:rsidRDefault="001F48F3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06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8 –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09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09     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</w:p>
    <w:p w14:paraId="3D991ECD" w14:textId="77777777" w:rsidR="00340502" w:rsidRPr="00AE1632" w:rsidRDefault="001F48F3">
      <w:pPr>
        <w:spacing w:before="29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rb Duty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</w:p>
    <w:p w14:paraId="363F6D26" w14:textId="77777777" w:rsidR="00340502" w:rsidRPr="00AE1632" w:rsidRDefault="00340502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A4B1A01" w14:textId="77777777" w:rsidR="00340502" w:rsidRPr="00AE1632" w:rsidRDefault="001F48F3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In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 d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ty free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-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nging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ctr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 to 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hol</w:t>
      </w:r>
    </w:p>
    <w:p w14:paraId="6E3171FA" w14:textId="77777777" w:rsidR="00340502" w:rsidRPr="00AE1632" w:rsidRDefault="00340502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9EE66F2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F05E1B" w14:textId="77777777" w:rsidR="00340502" w:rsidRPr="00AE1632" w:rsidRDefault="001F48F3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P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ubl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c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ns</w:t>
      </w:r>
    </w:p>
    <w:p w14:paraId="255705F4" w14:textId="77777777" w:rsidR="00340502" w:rsidRPr="00AE1632" w:rsidRDefault="00340502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68C3ACF" w14:textId="77777777" w:rsidR="00340502" w:rsidRPr="00AE1632" w:rsidRDefault="001F48F3">
      <w:pPr>
        <w:tabs>
          <w:tab w:val="left" w:pos="3200"/>
        </w:tabs>
        <w:spacing w:before="21" w:line="260" w:lineRule="auto"/>
        <w:ind w:left="3213" w:right="1205" w:hanging="360"/>
        <w:jc w:val="both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E16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(Forth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g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)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ni,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.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"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 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igr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nts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 t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gy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thni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: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he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ss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e"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 in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Au</w:t>
      </w:r>
      <w:r w:rsidRPr="00AE1632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tra</w:t>
      </w:r>
      <w:r w:rsidRPr="00AE1632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0"/>
          <w:w w:val="95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J</w:t>
      </w:r>
      <w:r w:rsidRPr="00AE1632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3"/>
          <w:w w:val="95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rnal</w:t>
      </w:r>
      <w:r w:rsidRPr="00AE1632">
        <w:rPr>
          <w:rFonts w:asciiTheme="minorHAnsi" w:eastAsia="Baskerville Old Face" w:hAnsiTheme="minorHAnsi" w:cstheme="minorHAnsi"/>
          <w:spacing w:val="6"/>
          <w:w w:val="95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9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al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4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2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14</w:t>
      </w:r>
    </w:p>
    <w:p w14:paraId="1CB8D086" w14:textId="77777777" w:rsidR="00340502" w:rsidRPr="00AE1632" w:rsidRDefault="001F48F3">
      <w:pPr>
        <w:spacing w:before="2" w:line="261" w:lineRule="auto"/>
        <w:ind w:left="3213" w:right="1308"/>
        <w:rPr>
          <w:rFonts w:asciiTheme="minorHAnsi" w:eastAsia="Baskerville Old Face" w:hAnsiTheme="minorHAnsi" w:cstheme="minorHAnsi"/>
          <w:sz w:val="22"/>
          <w:szCs w:val="22"/>
        </w:rPr>
        <w:sectPr w:rsidR="00340502" w:rsidRPr="00AE1632">
          <w:headerReference w:type="default" r:id="rId7"/>
          <w:footerReference w:type="default" r:id="rId8"/>
          <w:pgSz w:w="11920" w:h="16860"/>
          <w:pgMar w:top="1200" w:right="260" w:bottom="280" w:left="260" w:header="427" w:footer="1389" w:gutter="0"/>
          <w:pgNumType w:start="2"/>
          <w:cols w:space="720"/>
        </w:sect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lastRenderedPageBreak/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ni,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.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"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logy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 a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Ne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g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e?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"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logy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-7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Ne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AE1632">
        <w:rPr>
          <w:rFonts w:asciiTheme="minorHAnsi" w:eastAsia="Baskerville Old Face" w:hAnsiTheme="minorHAnsi" w:cstheme="minorHAnsi"/>
          <w:spacing w:val="-20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nnium: </w:t>
      </w:r>
      <w:r w:rsidRPr="00AE1632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le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ng</w:t>
      </w:r>
      <w:r w:rsidRPr="00AE1632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2"/>
          <w:w w:val="95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AE1632">
        <w:rPr>
          <w:rFonts w:asciiTheme="minorHAnsi" w:eastAsia="Baskerville Old Face" w:hAnsiTheme="minorHAnsi" w:cstheme="minorHAnsi"/>
          <w:spacing w:val="-15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2"/>
          <w:w w:val="96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os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2"/>
          <w:w w:val="96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cts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,</w:t>
      </w:r>
      <w:r w:rsidRPr="00AE1632">
        <w:rPr>
          <w:rFonts w:asciiTheme="minorHAnsi" w:eastAsia="Baskerville Old Face" w:hAnsiTheme="minorHAnsi" w:cstheme="minorHAnsi"/>
          <w:spacing w:val="2"/>
          <w:w w:val="9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M.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in, L.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rry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 S.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2"/>
          <w:w w:val="96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ll</w:t>
      </w:r>
      <w:r w:rsidRPr="00AE1632">
        <w:rPr>
          <w:rFonts w:asciiTheme="minorHAnsi" w:eastAsia="Baskerville Old Face" w:hAnsiTheme="minorHAnsi" w:cstheme="minorHAnsi"/>
          <w:spacing w:val="4"/>
          <w:w w:val="9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ds.,</w:t>
      </w:r>
      <w:r w:rsidRPr="00AE1632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.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0-2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3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9, 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urne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 xml:space="preserve"> U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ni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ve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ity</w:t>
      </w:r>
      <w:r w:rsidRPr="00AE1632">
        <w:rPr>
          <w:rFonts w:asciiTheme="minorHAnsi" w:eastAsia="Baskerville Old Face" w:hAnsiTheme="minorHAnsi" w:cstheme="minorHAnsi"/>
          <w:spacing w:val="-2"/>
          <w:w w:val="9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ess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AE1632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3</w:t>
      </w:r>
    </w:p>
    <w:p w14:paraId="7924566E" w14:textId="77777777" w:rsidR="00340502" w:rsidRPr="00AE1632" w:rsidRDefault="0034050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214AB2F" w14:textId="77777777" w:rsidR="00340502" w:rsidRPr="00AE1632" w:rsidRDefault="001F48F3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P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entat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ns</w:t>
      </w:r>
    </w:p>
    <w:p w14:paraId="6DF7C8DE" w14:textId="77777777" w:rsidR="00340502" w:rsidRPr="00AE1632" w:rsidRDefault="00340502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5E1DF97" w14:textId="77777777" w:rsidR="00340502" w:rsidRPr="00AE1632" w:rsidRDefault="001F48F3">
      <w:pPr>
        <w:tabs>
          <w:tab w:val="left" w:pos="3200"/>
        </w:tabs>
        <w:spacing w:before="21" w:line="265" w:lineRule="auto"/>
        <w:ind w:left="3213" w:right="863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E16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Wh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nti</w:t>
      </w:r>
      <w:r w:rsidRPr="00AE1632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8"/>
          <w:w w:val="9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ls:</w:t>
      </w:r>
      <w:r w:rsidRPr="00AE1632">
        <w:rPr>
          <w:rFonts w:asciiTheme="minorHAnsi" w:eastAsia="Baskerville Old Face" w:hAnsiTheme="minorHAnsi" w:cstheme="minorHAnsi"/>
          <w:spacing w:val="-2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8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Ro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le</w:t>
      </w:r>
      <w:r w:rsidRPr="00AE1632">
        <w:rPr>
          <w:rFonts w:asciiTheme="minorHAnsi" w:eastAsia="Baskerville Old Face" w:hAnsiTheme="minorHAnsi" w:cstheme="minorHAnsi"/>
          <w:spacing w:val="-2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1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>nte</w:t>
      </w:r>
      <w:r w:rsidRPr="00AE1632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x</w:t>
      </w:r>
      <w:r w:rsidRPr="00AE1632">
        <w:rPr>
          <w:rFonts w:asciiTheme="minorHAnsi" w:eastAsia="Baskerville Old Face" w:hAnsiTheme="minorHAnsi" w:cstheme="minorHAnsi"/>
          <w:w w:val="96"/>
          <w:sz w:val="22"/>
          <w:szCs w:val="22"/>
        </w:rPr>
        <w:t xml:space="preserve">t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AE1632">
        <w:rPr>
          <w:rFonts w:asciiTheme="minorHAnsi" w:eastAsia="Baskerville Old Face" w:hAnsiTheme="minorHAnsi" w:cstheme="minorHAnsi"/>
          <w:spacing w:val="-9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2"/>
          <w:w w:val="95"/>
          <w:sz w:val="22"/>
          <w:szCs w:val="22"/>
        </w:rPr>
        <w:t>er</w:t>
      </w:r>
      <w:r w:rsidRPr="00AE1632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2"/>
          <w:w w:val="95"/>
          <w:sz w:val="22"/>
          <w:szCs w:val="22"/>
        </w:rPr>
        <w:t>st</w:t>
      </w:r>
      <w:r w:rsidRPr="00AE1632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nt</w:t>
      </w:r>
      <w:r w:rsidRPr="00AE1632">
        <w:rPr>
          <w:rFonts w:asciiTheme="minorHAnsi" w:eastAsia="Baskerville Old Face" w:hAnsiTheme="minorHAnsi" w:cstheme="minorHAnsi"/>
          <w:spacing w:val="9"/>
          <w:w w:val="95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w w:val="95"/>
          <w:sz w:val="22"/>
          <w:szCs w:val="22"/>
        </w:rPr>
        <w:t>ld</w:t>
      </w:r>
      <w:r w:rsidRPr="00AE1632">
        <w:rPr>
          <w:rFonts w:asciiTheme="minorHAnsi" w:eastAsia="Baskerville Old Face" w:hAnsiTheme="minorHAnsi" w:cstheme="minorHAnsi"/>
          <w:spacing w:val="5"/>
          <w:w w:val="95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Ab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e"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.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nted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 The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logi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 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nce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14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 Bri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4</w:t>
      </w:r>
    </w:p>
    <w:p w14:paraId="554B86D6" w14:textId="77777777" w:rsidR="00340502" w:rsidRPr="00AE1632" w:rsidRDefault="00340502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D80978F" w14:textId="77777777" w:rsidR="00340502" w:rsidRPr="00AE1632" w:rsidRDefault="001F48F3">
      <w:pPr>
        <w:tabs>
          <w:tab w:val="left" w:pos="3200"/>
        </w:tabs>
        <w:spacing w:line="271" w:lineRule="auto"/>
        <w:ind w:left="3213" w:right="1119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E16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(Po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)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U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urv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Te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niq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in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ltur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”.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nted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 The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logi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oc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nce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20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13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 P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rth,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3</w:t>
      </w:r>
    </w:p>
    <w:p w14:paraId="59431E4B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EDF8D0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6F2E0A" w14:textId="77777777" w:rsidR="00340502" w:rsidRPr="00AE1632" w:rsidRDefault="00340502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6645ED74" w14:textId="77777777" w:rsidR="00340502" w:rsidRPr="00AE1632" w:rsidRDefault="001F48F3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Ex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ra Cur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icul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  <w:u w:color="000000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r Acti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v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es</w:t>
      </w:r>
    </w:p>
    <w:p w14:paraId="23B36158" w14:textId="77777777" w:rsidR="00340502" w:rsidRPr="00AE1632" w:rsidRDefault="00340502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33AA3D85" w14:textId="77777777" w:rsidR="00340502" w:rsidRPr="00AE1632" w:rsidRDefault="001F48F3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05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06 – 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           </w:t>
      </w:r>
      <w:r w:rsidRPr="00AE1632">
        <w:rPr>
          <w:rFonts w:asciiTheme="minorHAnsi" w:eastAsia="Baskerville Old Face" w:hAnsiTheme="minorHAnsi" w:cstheme="minorHAnsi"/>
          <w:spacing w:val="2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V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nte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</w:p>
    <w:p w14:paraId="2506D4E9" w14:textId="77777777" w:rsidR="00340502" w:rsidRPr="00AE1632" w:rsidRDefault="001F48F3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Br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th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 La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 M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urne</w:t>
      </w:r>
    </w:p>
    <w:p w14:paraId="1222ADF6" w14:textId="77777777" w:rsidR="00340502" w:rsidRPr="00AE1632" w:rsidRDefault="00340502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7787C80" w14:textId="77777777" w:rsidR="00340502" w:rsidRPr="00AE1632" w:rsidRDefault="001F48F3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Provi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dminis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tive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rt</w:t>
      </w:r>
    </w:p>
    <w:p w14:paraId="444D14F0" w14:textId="77777777" w:rsidR="00340502" w:rsidRPr="00AE1632" w:rsidRDefault="001F48F3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rti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te in the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rgan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isi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g 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5C291E3E" w14:textId="77777777" w:rsidR="00340502" w:rsidRPr="00AE1632" w:rsidRDefault="001F48F3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E163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trib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te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the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ting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nthly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ew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</w:p>
    <w:p w14:paraId="307A0F4F" w14:textId="77777777" w:rsidR="00340502" w:rsidRPr="00AE1632" w:rsidRDefault="0034050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55AA1AEC" w14:textId="77777777" w:rsidR="00340502" w:rsidRPr="00AE1632" w:rsidRDefault="001F48F3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03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0 –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1     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re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ta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y</w:t>
      </w:r>
    </w:p>
    <w:p w14:paraId="79D7A5AD" w14:textId="77777777" w:rsidR="00340502" w:rsidRPr="00AE1632" w:rsidRDefault="001F48F3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Foc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(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nds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)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itt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; a sup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rt net</w:t>
      </w:r>
      <w:r w:rsidRPr="00AE1632">
        <w:rPr>
          <w:rFonts w:asciiTheme="minorHAnsi" w:eastAsia="Baskerville Old Face" w:hAnsiTheme="minorHAnsi" w:cstheme="minorHAnsi"/>
          <w:spacing w:val="-4"/>
          <w:sz w:val="22"/>
          <w:szCs w:val="22"/>
        </w:rPr>
        <w:t>w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rk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tur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-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ge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nts</w:t>
      </w:r>
    </w:p>
    <w:p w14:paraId="60FBC4CC" w14:textId="77777777" w:rsidR="00340502" w:rsidRPr="00AE1632" w:rsidRDefault="0034050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35B9B621" w14:textId="77777777" w:rsidR="00340502" w:rsidRPr="00AE1632" w:rsidRDefault="001F48F3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07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08 –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200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9     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nt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ntative</w:t>
      </w:r>
    </w:p>
    <w:p w14:paraId="308CD8AC" w14:textId="77777777" w:rsidR="00340502" w:rsidRPr="00AE1632" w:rsidRDefault="001F48F3">
      <w:pPr>
        <w:spacing w:before="29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lty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tand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ng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Co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mm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, 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y</w:t>
      </w:r>
    </w:p>
    <w:p w14:paraId="2660F94E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48EF5D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13AE4F" w14:textId="77777777" w:rsidR="00340502" w:rsidRPr="00AE1632" w:rsidRDefault="0034050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0C12D95B" w14:textId="77777777" w:rsidR="00340502" w:rsidRPr="00AE1632" w:rsidRDefault="001F48F3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P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rofes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ional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 xml:space="preserve"> M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m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ber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p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s</w:t>
      </w:r>
    </w:p>
    <w:p w14:paraId="4A292491" w14:textId="77777777" w:rsidR="00340502" w:rsidRPr="00AE1632" w:rsidRDefault="00340502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276CA478" w14:textId="77777777" w:rsidR="00340502" w:rsidRPr="00AE1632" w:rsidRDefault="001F48F3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– 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                </w:t>
      </w:r>
      <w:r w:rsidRPr="00AE1632">
        <w:rPr>
          <w:rFonts w:asciiTheme="minorHAnsi" w:eastAsia="Baskerville Old Face" w:hAnsiTheme="minorHAnsi" w:cstheme="minorHAnsi"/>
          <w:spacing w:val="2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gi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 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</w:t>
      </w:r>
    </w:p>
    <w:p w14:paraId="0DEE689D" w14:textId="77777777" w:rsidR="00340502" w:rsidRPr="00AE1632" w:rsidRDefault="001F48F3">
      <w:pPr>
        <w:spacing w:before="29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AE1632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– d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te                </w:t>
      </w:r>
      <w:r w:rsidRPr="00AE1632">
        <w:rPr>
          <w:rFonts w:asciiTheme="minorHAnsi" w:eastAsia="Baskerville Old Face" w:hAnsiTheme="minorHAnsi" w:cstheme="minorHAnsi"/>
          <w:spacing w:val="26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uth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uncil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 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rv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ce</w:t>
      </w:r>
    </w:p>
    <w:p w14:paraId="0E2FFA6C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A6BB3A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699089" w14:textId="77777777" w:rsidR="00340502" w:rsidRPr="00AE1632" w:rsidRDefault="0034050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0DACA42" w14:textId="77777777" w:rsidR="00340502" w:rsidRPr="00AE1632" w:rsidRDefault="001F48F3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In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e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es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t</w:t>
      </w:r>
      <w:r w:rsidRPr="00AE1632">
        <w:rPr>
          <w:rFonts w:asciiTheme="minorHAnsi" w:eastAsia="Baskerville Old Face" w:hAnsiTheme="minorHAnsi" w:cstheme="minorHAnsi"/>
          <w:sz w:val="22"/>
          <w:szCs w:val="22"/>
          <w:u w:color="000000"/>
        </w:rPr>
        <w:t>s</w:t>
      </w:r>
    </w:p>
    <w:p w14:paraId="148E34CC" w14:textId="77777777" w:rsidR="00340502" w:rsidRPr="00AE1632" w:rsidRDefault="00340502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E8C4276" w14:textId="77777777" w:rsidR="00340502" w:rsidRPr="00AE1632" w:rsidRDefault="001F48F3">
      <w:pPr>
        <w:spacing w:before="60" w:line="274" w:lineRule="auto"/>
        <w:ind w:left="2853" w:right="1487"/>
        <w:rPr>
          <w:rFonts w:asciiTheme="minorHAnsi" w:eastAsia="Baskerville Old Face" w:hAnsiTheme="minorHAnsi" w:cstheme="minorHAnsi"/>
          <w:sz w:val="22"/>
          <w:szCs w:val="22"/>
        </w:rPr>
      </w:pP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k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ing,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trav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ing 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(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ia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 thr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h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AE1632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0 -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 xml:space="preserve">1),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ng</w:t>
      </w:r>
      <w:r w:rsidRPr="00AE1632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ue p</w:t>
      </w:r>
      <w:r w:rsidRPr="00AE1632">
        <w:rPr>
          <w:rFonts w:asciiTheme="minorHAnsi" w:eastAsia="Baskerville Old Face" w:hAnsiTheme="minorHAnsi" w:cstheme="minorHAnsi"/>
          <w:spacing w:val="1"/>
          <w:sz w:val="22"/>
          <w:szCs w:val="22"/>
        </w:rPr>
        <w:t>os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tc</w:t>
      </w:r>
      <w:r w:rsidRPr="00AE1632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AE1632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AE1632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55DE863A" w14:textId="77777777" w:rsidR="00340502" w:rsidRPr="00AE1632" w:rsidRDefault="00340502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4D04559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013ED9" w14:textId="77777777" w:rsidR="00340502" w:rsidRPr="00AE1632" w:rsidRDefault="003405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1"/>
        <w:gridCol w:w="3474"/>
        <w:gridCol w:w="2675"/>
      </w:tblGrid>
      <w:tr w:rsidR="00AE1632" w:rsidRPr="00AE1632" w14:paraId="38FF6ADE" w14:textId="77777777">
        <w:trPr>
          <w:trHeight w:hRule="exact" w:val="891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2BD4EAAB" w14:textId="77777777" w:rsidR="00340502" w:rsidRPr="00AE1632" w:rsidRDefault="00340502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B61D0" w14:textId="77777777" w:rsidR="00340502" w:rsidRPr="00AE1632" w:rsidRDefault="001F48F3">
            <w:pPr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  <w:u w:color="000000"/>
              </w:rPr>
              <w:t>R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  <w:u w:color="000000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  <w:u w:color="000000"/>
              </w:rPr>
              <w:t>f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  <w:u w:color="000000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  <w:u w:color="000000"/>
              </w:rPr>
              <w:t>r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  <w:u w:color="000000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  <w:u w:color="000000"/>
              </w:rPr>
              <w:t>es</w:t>
            </w:r>
          </w:p>
          <w:p w14:paraId="5B242B2C" w14:textId="77777777" w:rsidR="00340502" w:rsidRPr="00AE1632" w:rsidRDefault="00340502">
            <w:pPr>
              <w:spacing w:before="1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99232F" w14:textId="77777777" w:rsidR="00340502" w:rsidRPr="00AE1632" w:rsidRDefault="001F48F3">
            <w:pPr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Pro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f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es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r J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 L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ctor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EE780A4" w14:textId="77777777" w:rsidR="00340502" w:rsidRPr="00AE1632" w:rsidRDefault="0034050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EE0C2" w14:textId="77777777" w:rsidR="00340502" w:rsidRPr="00AE1632" w:rsidRDefault="0034050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412966" w14:textId="77777777" w:rsidR="00340502" w:rsidRPr="00AE1632" w:rsidRDefault="00340502">
            <w:pPr>
              <w:spacing w:before="1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DE0D5D" w14:textId="77777777" w:rsidR="00340502" w:rsidRPr="00AE1632" w:rsidRDefault="001F48F3">
            <w:pPr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Pro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f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es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r J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h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 Bl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nk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10B39B6E" w14:textId="77777777" w:rsidR="00340502" w:rsidRPr="00AE1632" w:rsidRDefault="0034050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E7B24" w14:textId="77777777" w:rsidR="00340502" w:rsidRPr="00AE1632" w:rsidRDefault="0034050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A6E60D" w14:textId="77777777" w:rsidR="00340502" w:rsidRPr="00AE1632" w:rsidRDefault="00340502">
            <w:pPr>
              <w:spacing w:before="1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D44FA0" w14:textId="77777777" w:rsidR="00340502" w:rsidRPr="00AE1632" w:rsidRDefault="001F48F3">
            <w:pPr>
              <w:ind w:left="557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T</w:t>
            </w:r>
            <w:r w:rsidRPr="00AE1632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rry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Q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u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nch</w:t>
            </w:r>
          </w:p>
        </w:tc>
      </w:tr>
      <w:tr w:rsidR="00AE1632" w:rsidRPr="00AE1632" w14:paraId="015D6C73" w14:textId="77777777">
        <w:trPr>
          <w:trHeight w:hRule="exact" w:val="760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39B393E6" w14:textId="77777777" w:rsidR="00340502" w:rsidRPr="00AE1632" w:rsidRDefault="001F48F3">
            <w:pPr>
              <w:spacing w:before="13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F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cu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l</w:t>
            </w:r>
            <w:r w:rsidRPr="00AE1632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ty</w:t>
            </w:r>
            <w:r w:rsidRPr="00AE1632">
              <w:rPr>
                <w:rFonts w:asciiTheme="minorHAnsi" w:eastAsia="Baskerville Old Face" w:hAnsiTheme="minorHAnsi" w:cstheme="minorHAnsi"/>
                <w:spacing w:val="6"/>
                <w:w w:val="95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H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ea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d</w:t>
            </w:r>
          </w:p>
          <w:p w14:paraId="393DC2CF" w14:textId="77777777" w:rsidR="00340502" w:rsidRPr="00AE1632" w:rsidRDefault="001F48F3">
            <w:pPr>
              <w:spacing w:before="19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D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p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rt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m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nt</w:t>
            </w:r>
            <w:r w:rsidRPr="00AE1632">
              <w:rPr>
                <w:rFonts w:asciiTheme="minorHAnsi" w:eastAsia="Baskerville Old Face" w:hAnsiTheme="minorHAnsi" w:cstheme="minorHAnsi"/>
                <w:spacing w:val="-2"/>
                <w:w w:val="96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f</w:t>
            </w:r>
            <w:r w:rsidRPr="00AE1632">
              <w:rPr>
                <w:rFonts w:asciiTheme="minorHAnsi" w:eastAsia="Baskerville Old Face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So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c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ia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l 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nd</w:t>
            </w:r>
          </w:p>
          <w:p w14:paraId="11675A64" w14:textId="77777777" w:rsidR="00340502" w:rsidRPr="00AE1632" w:rsidRDefault="001F48F3">
            <w:pPr>
              <w:spacing w:before="22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Pol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i</w:t>
            </w:r>
            <w:r w:rsidRPr="00AE1632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ti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ca</w:t>
            </w:r>
            <w:r w:rsidRPr="00AE1632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l</w:t>
            </w:r>
            <w:r w:rsidRPr="00AE1632">
              <w:rPr>
                <w:rFonts w:asciiTheme="minorHAnsi" w:eastAsia="Baskerville Old Face" w:hAnsiTheme="minorHAnsi" w:cstheme="minorHAnsi"/>
                <w:spacing w:val="8"/>
                <w:w w:val="95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q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u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50363FA" w14:textId="77777777" w:rsidR="00340502" w:rsidRPr="00AE1632" w:rsidRDefault="001F48F3">
            <w:pPr>
              <w:spacing w:before="13" w:line="261" w:lineRule="auto"/>
              <w:ind w:left="581" w:right="614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S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nior 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L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ctur</w:t>
            </w:r>
            <w:r w:rsidRPr="00AE1632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r 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D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p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rt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m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nt</w:t>
            </w:r>
            <w:r w:rsidRPr="00AE1632">
              <w:rPr>
                <w:rFonts w:asciiTheme="minorHAnsi" w:eastAsia="Baskerville Old Face" w:hAnsiTheme="minorHAnsi" w:cstheme="minorHAnsi"/>
                <w:spacing w:val="-2"/>
                <w:w w:val="96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f</w:t>
            </w:r>
            <w:r w:rsidRPr="00AE1632">
              <w:rPr>
                <w:rFonts w:asciiTheme="minorHAnsi" w:eastAsia="Baskerville Old Face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So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c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ia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l 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nd </w:t>
            </w:r>
            <w:r w:rsidRPr="00AE1632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Pol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i</w:t>
            </w:r>
            <w:r w:rsidRPr="00AE1632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ti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ca</w:t>
            </w:r>
            <w:r w:rsidRPr="00AE1632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l</w:t>
            </w:r>
            <w:r w:rsidRPr="00AE1632">
              <w:rPr>
                <w:rFonts w:asciiTheme="minorHAnsi" w:eastAsia="Baskerville Old Face" w:hAnsiTheme="minorHAnsi" w:cstheme="minorHAnsi"/>
                <w:spacing w:val="8"/>
                <w:w w:val="95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q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u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2E1F49C2" w14:textId="77777777" w:rsidR="00340502" w:rsidRPr="00AE1632" w:rsidRDefault="001F48F3">
            <w:pPr>
              <w:spacing w:before="13" w:line="271" w:lineRule="auto"/>
              <w:ind w:left="557" w:right="5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M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rk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ting 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M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nag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r 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LL </w:t>
            </w:r>
            <w:r w:rsidRPr="00AE1632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S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l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u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ti</w:t>
            </w:r>
            <w:r w:rsidRPr="00AE1632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ns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P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ty Ltd P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h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(0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3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) 9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8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45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8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9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54</w:t>
            </w:r>
          </w:p>
        </w:tc>
      </w:tr>
      <w:tr w:rsidR="00AE1632" w:rsidRPr="00AE1632" w14:paraId="13B965EE" w14:textId="77777777">
        <w:trPr>
          <w:trHeight w:hRule="exact" w:val="249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78162A80" w14:textId="77777777" w:rsidR="00340502" w:rsidRPr="00AE1632" w:rsidRDefault="001F48F3">
            <w:pPr>
              <w:spacing w:before="14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M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E1632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h 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U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ni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ve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r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5696F95" w14:textId="77777777" w:rsidR="00340502" w:rsidRPr="00AE1632" w:rsidRDefault="001F48F3">
            <w:pPr>
              <w:spacing w:before="14"/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M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E1632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h 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U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ni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ve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r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38EA688B" w14:textId="77777777" w:rsidR="00340502" w:rsidRPr="00AE1632" w:rsidRDefault="003405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E1632" w:rsidRPr="00AE1632" w14:paraId="3382471A" w14:textId="77777777">
        <w:trPr>
          <w:trHeight w:hRule="exact" w:val="251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4A880F3C" w14:textId="77777777" w:rsidR="00340502" w:rsidRPr="00AE1632" w:rsidRDefault="001F48F3">
            <w:pPr>
              <w:spacing w:before="15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P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h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(0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3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) 9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9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05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3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1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09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0BD5E57" w14:textId="77777777" w:rsidR="00340502" w:rsidRPr="00AE1632" w:rsidRDefault="001F48F3">
            <w:pPr>
              <w:spacing w:before="15"/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P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h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(0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3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) 9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9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05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3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4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5BD91EDF" w14:textId="77777777" w:rsidR="00340502" w:rsidRPr="00AE1632" w:rsidRDefault="003405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E1632" w:rsidRPr="00AE1632" w14:paraId="07F42ACA" w14:textId="77777777">
        <w:trPr>
          <w:trHeight w:hRule="exact" w:val="336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27EE6E1D" w14:textId="77777777" w:rsidR="00340502" w:rsidRPr="00AE1632" w:rsidRDefault="001F48F3">
            <w:pPr>
              <w:spacing w:before="16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m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i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l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j</w:t>
            </w:r>
            <w:hyperlink r:id="rId9">
              <w:r w:rsidRPr="00AE1632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.</w:t>
              </w:r>
              <w:r w:rsidRPr="00AE1632">
                <w:rPr>
                  <w:rFonts w:asciiTheme="minorHAnsi" w:eastAsia="Baskerville Old Face" w:hAnsiTheme="minorHAnsi" w:cstheme="minorHAnsi"/>
                  <w:spacing w:val="2"/>
                  <w:sz w:val="22"/>
                  <w:szCs w:val="22"/>
                </w:rPr>
                <w:t>l</w:t>
              </w:r>
              <w:r w:rsidRPr="00AE1632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e</w:t>
              </w:r>
              <w:r w:rsidRPr="00AE1632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ctor</w:t>
              </w:r>
              <w:r w:rsidRPr="00AE1632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@</w:t>
              </w:r>
              <w:r w:rsidRPr="00AE1632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e</w:t>
              </w:r>
              <w:r w:rsidRPr="00AE1632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m</w:t>
              </w:r>
              <w:r w:rsidRPr="00AE1632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a</w:t>
              </w:r>
              <w:r w:rsidRPr="00AE1632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i</w:t>
              </w:r>
              <w:r w:rsidRPr="00AE1632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l.</w:t>
              </w:r>
              <w:r w:rsidRPr="00AE1632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com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10314D2" w14:textId="77777777" w:rsidR="00340502" w:rsidRPr="00AE1632" w:rsidRDefault="001F48F3">
            <w:pPr>
              <w:spacing w:before="16"/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AE1632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m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i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l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j.</w:t>
            </w:r>
            <w:r w:rsidRPr="00AE1632">
              <w:rPr>
                <w:rFonts w:asciiTheme="minorHAnsi" w:eastAsia="Baskerville Old Face" w:hAnsiTheme="minorHAnsi" w:cstheme="minorHAnsi"/>
                <w:sz w:val="22"/>
                <w:szCs w:val="22"/>
              </w:rPr>
              <w:t>b</w:t>
            </w:r>
            <w:r w:rsidRPr="00AE1632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la</w:t>
            </w:r>
            <w:hyperlink r:id="rId10">
              <w:r w:rsidRPr="00AE1632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 xml:space="preserve">nk </w:t>
              </w:r>
              <w:r w:rsidRPr="00AE1632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@</w:t>
              </w:r>
              <w:r w:rsidRPr="00AE1632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e</w:t>
              </w:r>
              <w:r w:rsidRPr="00AE1632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m</w:t>
              </w:r>
              <w:r w:rsidRPr="00AE1632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a</w:t>
              </w:r>
              <w:r w:rsidRPr="00AE1632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i</w:t>
              </w:r>
              <w:r w:rsidRPr="00AE1632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l.</w:t>
              </w:r>
              <w:r w:rsidRPr="00AE1632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com</w:t>
              </w:r>
            </w:hyperlink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6E427E4C" w14:textId="77777777" w:rsidR="00340502" w:rsidRPr="00AE1632" w:rsidRDefault="003405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1A4C18" w14:textId="77777777" w:rsidR="001F48F3" w:rsidRPr="00AE1632" w:rsidRDefault="001F48F3">
      <w:pPr>
        <w:rPr>
          <w:rFonts w:asciiTheme="minorHAnsi" w:hAnsiTheme="minorHAnsi" w:cstheme="minorHAnsi"/>
          <w:sz w:val="22"/>
          <w:szCs w:val="22"/>
        </w:rPr>
      </w:pPr>
    </w:p>
    <w:sectPr w:rsidR="001F48F3" w:rsidRPr="00AE1632">
      <w:pgSz w:w="11920" w:h="16860"/>
      <w:pgMar w:top="1200" w:right="260" w:bottom="280" w:left="260" w:header="427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9FA88" w14:textId="77777777" w:rsidR="001F48F3" w:rsidRDefault="001F48F3">
      <w:r>
        <w:separator/>
      </w:r>
    </w:p>
  </w:endnote>
  <w:endnote w:type="continuationSeparator" w:id="0">
    <w:p w14:paraId="3730B1EF" w14:textId="77777777" w:rsidR="001F48F3" w:rsidRDefault="001F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FEDEB" w14:textId="77777777" w:rsidR="00340502" w:rsidRDefault="001F48F3">
    <w:pPr>
      <w:spacing w:line="200" w:lineRule="exact"/>
    </w:pPr>
    <w:r>
      <w:pict w14:anchorId="26722F4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2.45pt;margin-top:761.6pt;width:70.25pt;height:34.75pt;z-index:-251658752;mso-position-horizontal-relative:page;mso-position-vertical-relative:page" filled="f" stroked="f">
          <v:textbox inset="0,0,0,0">
            <w:txbxContent>
              <w:p w14:paraId="67A479B7" w14:textId="77777777" w:rsidR="00340502" w:rsidRDefault="001F48F3">
                <w:pPr>
                  <w:spacing w:before="20"/>
                  <w:ind w:left="612" w:right="611"/>
                  <w:jc w:val="center"/>
                  <w:rPr>
                    <w:rFonts w:ascii="Baskerville Old Face" w:eastAsia="Baskerville Old Face" w:hAnsi="Baskerville Old Face" w:cs="Baskerville Old Face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Baskerville Old Face" w:eastAsia="Baskerville Old Face" w:hAnsi="Baskerville Old Face" w:cs="Baskerville Old Face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  <w:p w14:paraId="2BDE47FC" w14:textId="77777777" w:rsidR="00340502" w:rsidRDefault="001F48F3">
                <w:pPr>
                  <w:spacing w:before="27"/>
                  <w:ind w:left="-15" w:right="-15"/>
                  <w:jc w:val="center"/>
                  <w:rPr>
                    <w:rFonts w:ascii="Baskerville Old Face" w:eastAsia="Baskerville Old Face" w:hAnsi="Baskerville Old Face" w:cs="Baskerville Old Face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pacing w:val="1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spacing w:val="-1"/>
                  </w:rPr>
                  <w:t>ma</w:t>
                </w:r>
                <w:r>
                  <w:rPr>
                    <w:rFonts w:ascii="Baskerville Old Face" w:eastAsia="Baskerville Old Face" w:hAnsi="Baskerville Old Face" w:cs="Baskerville Old Face"/>
                    <w:spacing w:val="2"/>
                  </w:rPr>
                  <w:t>n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</w:rPr>
                  <w:t>d</w:t>
                </w:r>
                <w:r>
                  <w:rPr>
                    <w:rFonts w:ascii="Baskerville Old Face" w:eastAsia="Baskerville Old Face" w:hAnsi="Baskerville Old Face" w:cs="Baskerville Old Face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spacing w:val="-8"/>
                  </w:rPr>
                  <w:t xml:space="preserve"> 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w w:val="99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spacing w:val="-1"/>
                    <w:w w:val="99"/>
                  </w:rPr>
                  <w:t>m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w w:val="99"/>
                  </w:rPr>
                  <w:t>b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w w:val="99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w w:val="99"/>
                  </w:rPr>
                  <w:t>ni</w:t>
                </w:r>
              </w:p>
              <w:p w14:paraId="097C549C" w14:textId="77777777" w:rsidR="00340502" w:rsidRDefault="001F48F3">
                <w:pPr>
                  <w:spacing w:before="26"/>
                  <w:ind w:left="183" w:right="179"/>
                  <w:jc w:val="center"/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04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2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345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askerville Old Face" w:eastAsia="Baskerville Old Face" w:hAnsi="Baskerville Old Face" w:cs="Baskerville Old Face"/>
                    <w:spacing w:val="-2"/>
                    <w:sz w:val="18"/>
                    <w:szCs w:val="18"/>
                  </w:rPr>
                  <w:t>6</w:t>
                </w: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78</w:t>
                </w:r>
              </w:p>
            </w:txbxContent>
          </v:textbox>
          <w10:wrap anchorx="page" anchory="page"/>
        </v:shape>
      </w:pict>
    </w:r>
    <w:r>
      <w:pict w14:anchorId="058C04E5">
        <v:shape id="_x0000_s2049" type="#_x0000_t202" style="position:absolute;margin-left:455.55pt;margin-top:769.05pt;width:120.65pt;height:42.3pt;z-index:-251657728;mso-position-horizontal-relative:page;mso-position-vertical-relative:page" filled="f" stroked="f">
          <v:textbox inset="0,0,0,0">
            <w:txbxContent>
              <w:p w14:paraId="39D36678" w14:textId="77777777" w:rsidR="00340502" w:rsidRDefault="001F48F3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7E0EE801" w14:textId="77777777" w:rsidR="00340502" w:rsidRDefault="001F48F3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1CE75A1D" w14:textId="77777777" w:rsidR="00340502" w:rsidRDefault="001F48F3">
                <w:pPr>
                  <w:spacing w:before="6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95CAC" w14:textId="77777777" w:rsidR="001F48F3" w:rsidRDefault="001F48F3">
      <w:r>
        <w:separator/>
      </w:r>
    </w:p>
  </w:footnote>
  <w:footnote w:type="continuationSeparator" w:id="0">
    <w:p w14:paraId="1837C218" w14:textId="77777777" w:rsidR="001F48F3" w:rsidRDefault="001F4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6512C" w14:textId="77777777" w:rsidR="00340502" w:rsidRDefault="001F48F3">
    <w:pPr>
      <w:spacing w:line="200" w:lineRule="exact"/>
    </w:pPr>
    <w:r>
      <w:pict w14:anchorId="167BCCF2">
        <v:group id="_x0000_s2051" style="position:absolute;margin-left:18.2pt;margin-top:21.35pt;width:558.85pt;height:38.9pt;z-index:-251659776;mso-position-horizontal-relative:page;mso-position-vertical-relative:page" coordorigin="364,427" coordsize="11177,778">
          <v:shape id="_x0000_s2055" style="position:absolute;left:374;top:918;width:11157;height:36" coordorigin="374,918" coordsize="11157,36" path="m374,954r11157,l11531,918,374,918r,36xe" fillcolor="gray" stroked="f">
            <v:path arrowok="t"/>
          </v:shape>
          <v:shape id="_x0000_s2054" style="position:absolute;left:374;top:437;width:11157;height:481" coordorigin="374,437" coordsize="11157,481" path="m374,918r11157,l11531,437,374,437r,481xe" fillcolor="#004e85" stroked="f">
            <v:path arrowok="t"/>
          </v:shape>
          <v:shape id="_x0000_s2053" style="position:absolute;left:1051;top:714;width:490;height:481" coordorigin="1051,714" coordsize="490,481" path="m1296,714l1051,955r245,240l1541,955,1296,714xe" fillcolor="gray" stroked="f">
            <v:path arrowok="t"/>
          </v:shape>
          <v:shape id="_x0000_s2052" style="position:absolute;left:1051;top:678;width:490;height:481" coordorigin="1051,678" coordsize="490,481" path="m1296,678l1051,919r245,240l1541,919,1296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10D38"/>
    <w:multiLevelType w:val="multilevel"/>
    <w:tmpl w:val="8A5A44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502"/>
    <w:rsid w:val="001F48F3"/>
    <w:rsid w:val="00340502"/>
    <w:rsid w:val="00AE1632"/>
    <w:rsid w:val="00E2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7E7A9E7C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ctor@emai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2021-07-06T13:31:00Z</dcterms:created>
  <dcterms:modified xsi:type="dcterms:W3CDTF">2021-07-06T13:54:00Z</dcterms:modified>
</cp:coreProperties>
</file>